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261B" w14:textId="77777777" w:rsidR="007B302F" w:rsidRPr="007B302F" w:rsidRDefault="007B302F" w:rsidP="007B302F">
      <w:pPr>
        <w:spacing w:before="58"/>
        <w:ind w:left="2556" w:right="2470"/>
        <w:jc w:val="center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sz w:val="22"/>
          <w:szCs w:val="22"/>
        </w:rPr>
        <w:t>Wilf Langley</w:t>
      </w:r>
    </w:p>
    <w:p w14:paraId="12BF7475" w14:textId="62B30223" w:rsidR="00C35838" w:rsidRPr="007B302F" w:rsidRDefault="007B302F" w:rsidP="007B302F">
      <w:pPr>
        <w:spacing w:before="10"/>
        <w:ind w:left="3834" w:right="3749"/>
        <w:jc w:val="center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wilf@gmail.com</w:t>
      </w:r>
      <w:r w:rsidRPr="007B302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2DA31E" w14:textId="77777777" w:rsidR="00C35838" w:rsidRPr="007B302F" w:rsidRDefault="00C35838" w:rsidP="007B302F">
      <w:pPr>
        <w:rPr>
          <w:rFonts w:asciiTheme="minorHAnsi" w:hAnsiTheme="minorHAnsi" w:cstheme="minorHAnsi"/>
          <w:sz w:val="22"/>
          <w:szCs w:val="22"/>
        </w:rPr>
      </w:pPr>
    </w:p>
    <w:p w14:paraId="41D75F7C" w14:textId="77777777" w:rsidR="00C35838" w:rsidRPr="007B302F" w:rsidRDefault="007B302F" w:rsidP="007B302F">
      <w:pPr>
        <w:ind w:left="15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EX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ER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ENC</w:t>
      </w:r>
      <w:r w:rsidRPr="007B302F">
        <w:rPr>
          <w:rFonts w:asciiTheme="minorHAnsi" w:hAnsiTheme="minorHAnsi" w:cstheme="minorHAnsi"/>
          <w:b/>
          <w:sz w:val="22"/>
          <w:szCs w:val="22"/>
        </w:rPr>
        <w:t xml:space="preserve">E            </w:t>
      </w:r>
      <w:r w:rsidRPr="007B302F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b/>
          <w:sz w:val="22"/>
          <w:szCs w:val="22"/>
        </w:rPr>
        <w:t>e</w:t>
      </w:r>
      <w:r w:rsidRPr="007B302F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7B302F">
        <w:rPr>
          <w:rFonts w:asciiTheme="minorHAnsi" w:hAnsiTheme="minorHAnsi" w:cstheme="minorHAnsi"/>
          <w:b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us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z w:val="22"/>
          <w:szCs w:val="22"/>
        </w:rPr>
        <w:t>c</w:t>
      </w:r>
      <w:r w:rsidRPr="007B302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</w:t>
      </w:r>
      <w:r w:rsidRPr="007B302F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cago</w:t>
      </w:r>
      <w:r w:rsidRPr="007B302F">
        <w:rPr>
          <w:rFonts w:asciiTheme="minorHAnsi" w:hAnsiTheme="minorHAnsi" w:cstheme="minorHAnsi"/>
          <w:b/>
          <w:sz w:val="22"/>
          <w:szCs w:val="22"/>
        </w:rPr>
        <w:t>,</w:t>
      </w:r>
      <w:r w:rsidRPr="007B302F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7E76EA9D" w14:textId="77777777" w:rsidR="00C35838" w:rsidRPr="007B302F" w:rsidRDefault="007B302F" w:rsidP="007B302F">
      <w:pPr>
        <w:spacing w:before="13"/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Per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or</w:t>
      </w: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i/>
          <w:sz w:val="22"/>
          <w:szCs w:val="22"/>
        </w:rPr>
        <w:t>g</w:t>
      </w:r>
      <w:r w:rsidRPr="007B302F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Ar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z w:val="22"/>
          <w:szCs w:val="22"/>
        </w:rPr>
        <w:t>s</w:t>
      </w:r>
      <w:r w:rsidRPr="007B302F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Teacher</w:t>
      </w:r>
      <w:r w:rsidRPr="007B302F">
        <w:rPr>
          <w:rFonts w:asciiTheme="minorHAnsi" w:hAnsiTheme="minorHAnsi" w:cstheme="minorHAnsi"/>
          <w:i/>
          <w:sz w:val="22"/>
          <w:szCs w:val="22"/>
        </w:rPr>
        <w:t>,</w:t>
      </w:r>
      <w:r w:rsidRPr="007B302F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z w:val="22"/>
          <w:szCs w:val="22"/>
        </w:rPr>
        <w:t>.</w:t>
      </w:r>
      <w:r w:rsidRPr="007B302F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Theres</w:t>
      </w:r>
      <w:r w:rsidRPr="007B302F">
        <w:rPr>
          <w:rFonts w:asciiTheme="minorHAnsi" w:hAnsiTheme="minorHAnsi" w:cstheme="minorHAnsi"/>
          <w:i/>
          <w:sz w:val="22"/>
          <w:szCs w:val="22"/>
        </w:rPr>
        <w:t>e</w:t>
      </w:r>
      <w:r w:rsidRPr="007B302F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nes</w:t>
      </w:r>
      <w:r w:rsidRPr="007B302F">
        <w:rPr>
          <w:rFonts w:asciiTheme="minorHAnsi" w:hAnsiTheme="minorHAnsi" w:cstheme="minorHAnsi"/>
          <w:i/>
          <w:sz w:val="22"/>
          <w:szCs w:val="22"/>
        </w:rPr>
        <w:t>e</w:t>
      </w:r>
      <w:r w:rsidRPr="007B302F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hol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i/>
          <w:sz w:val="22"/>
          <w:szCs w:val="22"/>
        </w:rPr>
        <w:t>c</w:t>
      </w:r>
      <w:r w:rsidRPr="007B302F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7B302F">
        <w:rPr>
          <w:rFonts w:asciiTheme="minorHAnsi" w:hAnsiTheme="minorHAnsi" w:cstheme="minorHAnsi"/>
          <w:i/>
          <w:sz w:val="22"/>
          <w:szCs w:val="22"/>
        </w:rPr>
        <w:t xml:space="preserve">l   </w:t>
      </w:r>
      <w:r w:rsidRPr="007B302F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2012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nt</w:t>
      </w:r>
    </w:p>
    <w:p w14:paraId="33138FAF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position w:val="-1"/>
          <w:sz w:val="22"/>
          <w:szCs w:val="22"/>
        </w:rPr>
        <w:t xml:space="preserve">•  </w:t>
      </w:r>
      <w:r w:rsidRPr="007B302F">
        <w:rPr>
          <w:rFonts w:asciiTheme="minorHAnsi" w:hAnsiTheme="minorHAnsi" w:cstheme="minorHAnsi"/>
          <w:spacing w:val="38"/>
          <w:w w:val="135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Teac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dance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an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us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30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7B302F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uden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eschoo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position w:val="-1"/>
          <w:sz w:val="22"/>
          <w:szCs w:val="22"/>
        </w:rPr>
        <w:t>oug</w:t>
      </w:r>
      <w:r w:rsidRPr="007B302F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position w:val="-1"/>
          <w:sz w:val="22"/>
          <w:szCs w:val="22"/>
        </w:rPr>
        <w:t>8</w:t>
      </w:r>
      <w:r w:rsidRPr="007B302F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7B302F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d</w:t>
      </w:r>
      <w:r w:rsidRPr="007B302F">
        <w:rPr>
          <w:rFonts w:asciiTheme="minorHAnsi" w:hAnsiTheme="minorHAnsi" w:cstheme="minorHAnsi"/>
          <w:w w:val="103"/>
          <w:position w:val="-1"/>
          <w:sz w:val="22"/>
          <w:szCs w:val="22"/>
        </w:rPr>
        <w:t>e</w:t>
      </w:r>
    </w:p>
    <w:p w14:paraId="107BEFCA" w14:textId="77777777" w:rsidR="00C35838" w:rsidRPr="007B302F" w:rsidRDefault="007B302F" w:rsidP="007B302F">
      <w:pPr>
        <w:tabs>
          <w:tab w:val="left" w:pos="2660"/>
        </w:tabs>
        <w:spacing w:before="8"/>
        <w:ind w:left="2679" w:right="635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ance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conce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nes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uden</w:t>
      </w:r>
      <w:r w:rsidRPr="007B302F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en</w:t>
      </w:r>
      <w:r w:rsidRPr="007B302F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w</w:t>
      </w:r>
    </w:p>
    <w:p w14:paraId="7DAAC93C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7B3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BF6ED1F" w14:textId="77777777" w:rsidR="00C35838" w:rsidRPr="007B302F" w:rsidRDefault="007B302F" w:rsidP="007B302F">
      <w:pPr>
        <w:spacing w:before="8"/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anc</w:t>
      </w:r>
      <w:r w:rsidRPr="007B302F">
        <w:rPr>
          <w:rFonts w:asciiTheme="minorHAnsi" w:hAnsiTheme="minorHAnsi" w:cstheme="minorHAnsi"/>
          <w:i/>
          <w:sz w:val="22"/>
          <w:szCs w:val="22"/>
        </w:rPr>
        <w:t>e</w:t>
      </w:r>
      <w:r w:rsidRPr="007B302F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Teacher</w:t>
      </w:r>
      <w:r w:rsidRPr="007B302F">
        <w:rPr>
          <w:rFonts w:asciiTheme="minorHAnsi" w:hAnsiTheme="minorHAnsi" w:cstheme="minorHAnsi"/>
          <w:i/>
          <w:sz w:val="22"/>
          <w:szCs w:val="22"/>
        </w:rPr>
        <w:t>,</w:t>
      </w:r>
      <w:r w:rsidRPr="007B302F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bbo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ar</w:t>
      </w:r>
      <w:r w:rsidRPr="007B302F">
        <w:rPr>
          <w:rFonts w:asciiTheme="minorHAnsi" w:hAnsiTheme="minorHAnsi" w:cstheme="minorHAnsi"/>
          <w:i/>
          <w:sz w:val="22"/>
          <w:szCs w:val="22"/>
        </w:rPr>
        <w:t>y</w:t>
      </w:r>
      <w:r w:rsidRPr="007B302F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7B302F">
        <w:rPr>
          <w:rFonts w:asciiTheme="minorHAnsi" w:hAnsiTheme="minorHAnsi" w:cstheme="minorHAnsi"/>
          <w:i/>
          <w:sz w:val="22"/>
          <w:szCs w:val="22"/>
        </w:rPr>
        <w:t>l</w:t>
      </w:r>
      <w:r w:rsidRPr="007B302F">
        <w:rPr>
          <w:rFonts w:asciiTheme="minorHAnsi" w:hAnsiTheme="minorHAnsi" w:cstheme="minorHAnsi"/>
          <w:i/>
          <w:sz w:val="22"/>
          <w:szCs w:val="22"/>
        </w:rPr>
        <w:t xml:space="preserve">                                   </w:t>
      </w:r>
      <w:r w:rsidRPr="007B302F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2012</w:t>
      </w:r>
    </w:p>
    <w:p w14:paraId="6AF38E82" w14:textId="77777777" w:rsidR="00C35838" w:rsidRPr="007B302F" w:rsidRDefault="007B302F" w:rsidP="007B302F">
      <w:pPr>
        <w:tabs>
          <w:tab w:val="left" w:pos="2660"/>
        </w:tabs>
        <w:spacing w:before="13"/>
        <w:ind w:left="2679" w:right="227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Taugh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danc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fir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302F">
        <w:rPr>
          <w:rFonts w:asciiTheme="minorHAnsi" w:hAnsiTheme="minorHAnsi" w:cstheme="minorHAnsi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he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CAEFFAC" w14:textId="77777777" w:rsidR="00C35838" w:rsidRPr="007B302F" w:rsidRDefault="007B302F" w:rsidP="007B302F">
      <w:pPr>
        <w:tabs>
          <w:tab w:val="left" w:pos="2660"/>
        </w:tabs>
        <w:ind w:left="2679" w:right="333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eog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aphy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7B302F">
        <w:rPr>
          <w:rFonts w:asciiTheme="minorHAnsi" w:hAnsiTheme="minorHAnsi" w:cstheme="minorHAnsi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u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den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about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B302F">
        <w:rPr>
          <w:rFonts w:asciiTheme="minorHAnsi" w:hAnsiTheme="minorHAnsi" w:cstheme="minorHAnsi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7B302F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0933970" w14:textId="77777777" w:rsidR="00C35838" w:rsidRPr="007B302F" w:rsidRDefault="00C35838" w:rsidP="007B302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B0F29E6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b/>
          <w:sz w:val="22"/>
          <w:szCs w:val="22"/>
        </w:rPr>
        <w:t>e</w:t>
      </w:r>
      <w:r w:rsidRPr="007B302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b/>
          <w:sz w:val="22"/>
          <w:szCs w:val="22"/>
        </w:rPr>
        <w:t>a</w:t>
      </w:r>
      <w:r w:rsidRPr="007B302F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Pro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                                  </w:t>
      </w:r>
      <w:r w:rsidRPr="007B302F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cago</w:t>
      </w:r>
      <w:r w:rsidRPr="007B302F">
        <w:rPr>
          <w:rFonts w:asciiTheme="minorHAnsi" w:hAnsiTheme="minorHAnsi" w:cstheme="minorHAnsi"/>
          <w:b/>
          <w:sz w:val="22"/>
          <w:szCs w:val="22"/>
        </w:rPr>
        <w:t>,</w:t>
      </w:r>
      <w:r w:rsidRPr="007B302F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7FC71679" w14:textId="77777777" w:rsidR="00C35838" w:rsidRPr="007B302F" w:rsidRDefault="007B302F" w:rsidP="007B302F">
      <w:pPr>
        <w:spacing w:before="8"/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7B302F">
        <w:rPr>
          <w:rFonts w:asciiTheme="minorHAnsi" w:hAnsiTheme="minorHAnsi" w:cstheme="minorHAnsi"/>
          <w:i/>
          <w:sz w:val="22"/>
          <w:szCs w:val="22"/>
        </w:rPr>
        <w:t>d</w:t>
      </w:r>
      <w:r w:rsidRPr="007B302F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7B302F">
        <w:rPr>
          <w:rFonts w:asciiTheme="minorHAnsi" w:hAnsiTheme="minorHAnsi" w:cstheme="minorHAnsi"/>
          <w:i/>
          <w:sz w:val="22"/>
          <w:szCs w:val="22"/>
        </w:rPr>
        <w:t>r</w:t>
      </w:r>
      <w:r w:rsidRPr="007B302F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</w:t>
      </w:r>
      <w:r w:rsidRPr="007B302F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2012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nt</w:t>
      </w:r>
    </w:p>
    <w:p w14:paraId="13B614F6" w14:textId="77777777" w:rsidR="00C35838" w:rsidRPr="007B302F" w:rsidRDefault="007B302F" w:rsidP="007B302F">
      <w:pPr>
        <w:tabs>
          <w:tab w:val="left" w:pos="2660"/>
        </w:tabs>
        <w:spacing w:before="13"/>
        <w:ind w:left="2679" w:right="227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Shakespea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re-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hop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dd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7B302F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ir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B4ED9F0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7B3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eade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o-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</w:p>
    <w:p w14:paraId="2B0BAB59" w14:textId="77777777" w:rsidR="00C35838" w:rsidRPr="007B302F" w:rsidRDefault="007B302F" w:rsidP="007B302F">
      <w:pPr>
        <w:spacing w:before="13"/>
        <w:ind w:left="267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conf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den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</w:p>
    <w:p w14:paraId="79B94308" w14:textId="77777777" w:rsidR="00C35838" w:rsidRPr="007B302F" w:rsidRDefault="007B302F" w:rsidP="007B302F">
      <w:pPr>
        <w:tabs>
          <w:tab w:val="left" w:pos="2660"/>
        </w:tabs>
        <w:spacing w:before="13"/>
        <w:ind w:left="2679" w:right="144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Shakespea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B302F">
        <w:rPr>
          <w:rFonts w:asciiTheme="minorHAnsi" w:hAnsiTheme="minorHAnsi" w:cstheme="minorHAnsi"/>
          <w:sz w:val="22"/>
          <w:szCs w:val="22"/>
        </w:rPr>
        <w:t>y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7B302F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 xml:space="preserve"> con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534D719B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Ass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i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7B302F">
        <w:rPr>
          <w:rFonts w:asciiTheme="minorHAnsi" w:hAnsiTheme="minorHAnsi" w:cstheme="minorHAnsi"/>
          <w:i/>
          <w:sz w:val="22"/>
          <w:szCs w:val="22"/>
        </w:rPr>
        <w:t>r</w:t>
      </w:r>
      <w:r w:rsidRPr="007B302F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</w:t>
      </w:r>
      <w:r w:rsidRPr="007B302F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2012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nt</w:t>
      </w:r>
    </w:p>
    <w:p w14:paraId="5D0C3022" w14:textId="77777777" w:rsidR="00C35838" w:rsidRPr="007B302F" w:rsidRDefault="007B302F" w:rsidP="007B302F">
      <w:pPr>
        <w:tabs>
          <w:tab w:val="left" w:pos="2660"/>
        </w:tabs>
        <w:spacing w:before="13"/>
        <w:ind w:left="2679" w:right="67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B302F">
        <w:rPr>
          <w:rFonts w:asciiTheme="minorHAnsi" w:hAnsiTheme="minorHAnsi" w:cstheme="minorHAnsi"/>
          <w:sz w:val="22"/>
          <w:szCs w:val="22"/>
        </w:rPr>
        <w:t>y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7B302F">
        <w:rPr>
          <w:rFonts w:asciiTheme="minorHAnsi" w:hAnsiTheme="minorHAnsi" w:cstheme="minorHAnsi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body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vo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coach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79F669D" w14:textId="77777777" w:rsidR="00C35838" w:rsidRPr="007B302F" w:rsidRDefault="00C35838" w:rsidP="007B302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305BD7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b/>
          <w:sz w:val="22"/>
          <w:szCs w:val="22"/>
        </w:rPr>
        <w:t>k</w:t>
      </w:r>
      <w:r w:rsidRPr="007B302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Par</w:t>
      </w:r>
      <w:r w:rsidRPr="007B302F">
        <w:rPr>
          <w:rFonts w:asciiTheme="minorHAnsi" w:hAnsiTheme="minorHAnsi" w:cstheme="minorHAnsi"/>
          <w:b/>
          <w:sz w:val="22"/>
          <w:szCs w:val="22"/>
        </w:rPr>
        <w:t>k</w:t>
      </w:r>
      <w:r w:rsidRPr="007B302F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Fes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b/>
          <w:sz w:val="22"/>
          <w:szCs w:val="22"/>
        </w:rPr>
        <w:t>l</w:t>
      </w:r>
      <w:r w:rsidRPr="007B302F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hea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7B302F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                      </w:t>
      </w:r>
      <w:r w:rsidRPr="007B302F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b/>
          <w:sz w:val="22"/>
          <w:szCs w:val="22"/>
        </w:rPr>
        <w:t>k</w:t>
      </w:r>
      <w:r w:rsidRPr="007B302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Park</w:t>
      </w:r>
      <w:r w:rsidRPr="007B302F">
        <w:rPr>
          <w:rFonts w:asciiTheme="minorHAnsi" w:hAnsiTheme="minorHAnsi" w:cstheme="minorHAnsi"/>
          <w:b/>
          <w:sz w:val="22"/>
          <w:szCs w:val="22"/>
        </w:rPr>
        <w:t>,</w:t>
      </w:r>
      <w:r w:rsidRPr="007B302F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4F4039E5" w14:textId="77777777" w:rsidR="00C35838" w:rsidRPr="007B302F" w:rsidRDefault="007B302F" w:rsidP="007B302F">
      <w:pPr>
        <w:spacing w:before="13"/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reac</w:t>
      </w:r>
      <w:r w:rsidRPr="007B302F">
        <w:rPr>
          <w:rFonts w:asciiTheme="minorHAnsi" w:hAnsiTheme="minorHAnsi" w:cstheme="minorHAnsi"/>
          <w:i/>
          <w:sz w:val="22"/>
          <w:szCs w:val="22"/>
        </w:rPr>
        <w:t>h</w:t>
      </w:r>
      <w:r w:rsidRPr="007B302F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oord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i/>
          <w:sz w:val="22"/>
          <w:szCs w:val="22"/>
        </w:rPr>
        <w:t xml:space="preserve">r                                                                    </w:t>
      </w:r>
      <w:r w:rsidRPr="007B302F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2005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nt</w:t>
      </w:r>
    </w:p>
    <w:p w14:paraId="6DF9EA85" w14:textId="77777777" w:rsidR="00C35838" w:rsidRPr="007B302F" w:rsidRDefault="007B302F" w:rsidP="007B302F">
      <w:pPr>
        <w:spacing w:before="8"/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7B3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cas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Shakespea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odu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27A6D279" w14:textId="77777777" w:rsidR="00C35838" w:rsidRPr="007B302F" w:rsidRDefault="007B302F" w:rsidP="007B302F">
      <w:pPr>
        <w:spacing w:before="13"/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7B3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book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5E543FF" w14:textId="77777777" w:rsidR="00C35838" w:rsidRPr="007B302F" w:rsidRDefault="007B302F" w:rsidP="007B302F">
      <w:pPr>
        <w:tabs>
          <w:tab w:val="left" w:pos="2660"/>
        </w:tabs>
        <w:spacing w:before="13"/>
        <w:ind w:left="2679" w:right="171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302F">
        <w:rPr>
          <w:rFonts w:asciiTheme="minorHAnsi" w:hAnsiTheme="minorHAnsi" w:cstheme="minorHAnsi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Shakespea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ys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ksho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 xml:space="preserve"> fo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7B302F">
        <w:rPr>
          <w:rFonts w:asciiTheme="minorHAnsi" w:hAnsiTheme="minorHAnsi" w:cstheme="minorHAnsi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076E77E4" w14:textId="77777777" w:rsidR="00C35838" w:rsidRPr="007B302F" w:rsidRDefault="00C35838" w:rsidP="007B302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3FA08AC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ropo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7B302F">
        <w:rPr>
          <w:rFonts w:asciiTheme="minorHAnsi" w:hAnsiTheme="minorHAnsi" w:cstheme="minorHAnsi"/>
          <w:b/>
          <w:sz w:val="22"/>
          <w:szCs w:val="22"/>
        </w:rPr>
        <w:t>s</w:t>
      </w:r>
      <w:r w:rsidRPr="007B302F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Per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b/>
          <w:sz w:val="22"/>
          <w:szCs w:val="22"/>
        </w:rPr>
        <w:t>g</w:t>
      </w:r>
      <w:r w:rsidRPr="007B302F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z w:val="22"/>
          <w:szCs w:val="22"/>
        </w:rPr>
        <w:t>s</w:t>
      </w:r>
      <w:r w:rsidRPr="007B302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7B302F">
        <w:rPr>
          <w:rFonts w:asciiTheme="minorHAnsi" w:hAnsiTheme="minorHAnsi" w:cstheme="minorHAnsi"/>
          <w:b/>
          <w:sz w:val="22"/>
          <w:szCs w:val="22"/>
        </w:rPr>
        <w:t>e</w:t>
      </w:r>
      <w:r w:rsidRPr="007B302F">
        <w:rPr>
          <w:rFonts w:asciiTheme="minorHAnsi" w:hAnsiTheme="minorHAnsi" w:cstheme="minorHAnsi"/>
          <w:b/>
          <w:sz w:val="22"/>
          <w:szCs w:val="22"/>
        </w:rPr>
        <w:t xml:space="preserve">                              </w:t>
      </w:r>
      <w:r w:rsidRPr="007B302F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b/>
          <w:sz w:val="22"/>
          <w:szCs w:val="22"/>
        </w:rPr>
        <w:t>n</w:t>
      </w:r>
      <w:r w:rsidRPr="007B302F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gh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b/>
          <w:sz w:val="22"/>
          <w:szCs w:val="22"/>
        </w:rPr>
        <w:t>,</w:t>
      </w:r>
      <w:r w:rsidRPr="007B302F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1A2B73B9" w14:textId="77777777" w:rsidR="00C35838" w:rsidRPr="007B302F" w:rsidRDefault="007B302F" w:rsidP="007B302F">
      <w:pPr>
        <w:spacing w:before="13"/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i/>
          <w:sz w:val="22"/>
          <w:szCs w:val="22"/>
        </w:rPr>
        <w:t>n</w:t>
      </w:r>
      <w:r w:rsidRPr="007B302F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7B302F">
        <w:rPr>
          <w:rFonts w:asciiTheme="minorHAnsi" w:hAnsiTheme="minorHAnsi" w:cstheme="minorHAnsi"/>
          <w:i/>
          <w:sz w:val="22"/>
          <w:szCs w:val="22"/>
        </w:rPr>
        <w:t xml:space="preserve">n                                                                            </w:t>
      </w:r>
      <w:r w:rsidRPr="007B302F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2003</w:t>
      </w:r>
    </w:p>
    <w:p w14:paraId="10032D64" w14:textId="77777777" w:rsidR="00C35838" w:rsidRPr="007B302F" w:rsidRDefault="007B302F" w:rsidP="007B302F">
      <w:pPr>
        <w:tabs>
          <w:tab w:val="left" w:pos="2660"/>
        </w:tabs>
        <w:spacing w:before="8"/>
        <w:ind w:left="2679" w:right="208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7B302F">
        <w:rPr>
          <w:rFonts w:asciiTheme="minorHAnsi" w:hAnsiTheme="minorHAnsi" w:cstheme="minorHAnsi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B302F">
        <w:rPr>
          <w:rFonts w:asciiTheme="minorHAnsi" w:hAnsiTheme="minorHAnsi" w:cstheme="minorHAnsi"/>
          <w:sz w:val="22"/>
          <w:szCs w:val="22"/>
        </w:rPr>
        <w:t>y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7B302F">
        <w:rPr>
          <w:rFonts w:asciiTheme="minorHAnsi" w:hAnsiTheme="minorHAnsi" w:cstheme="minorHAnsi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fe”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hea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 xml:space="preserve"> fo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B302F">
        <w:rPr>
          <w:rFonts w:asciiTheme="minorHAnsi" w:hAnsiTheme="minorHAnsi" w:cstheme="minorHAnsi"/>
          <w:sz w:val="22"/>
          <w:szCs w:val="22"/>
        </w:rPr>
        <w:t>y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ak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B302F">
        <w:rPr>
          <w:rFonts w:asciiTheme="minorHAnsi" w:hAnsiTheme="minorHAnsi" w:cstheme="minorHAnsi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oca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za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ons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fti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oposa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7B302F">
        <w:rPr>
          <w:rFonts w:asciiTheme="minorHAnsi" w:hAnsiTheme="minorHAnsi" w:cstheme="minorHAnsi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um</w:t>
      </w:r>
    </w:p>
    <w:p w14:paraId="64F11D1C" w14:textId="77777777" w:rsidR="00C35838" w:rsidRPr="007B302F" w:rsidRDefault="007B302F" w:rsidP="007B302F">
      <w:pPr>
        <w:tabs>
          <w:tab w:val="left" w:pos="2660"/>
        </w:tabs>
        <w:ind w:left="2679" w:right="196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Enhance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B302F">
        <w:rPr>
          <w:rFonts w:asciiTheme="minorHAnsi" w:hAnsiTheme="minorHAnsi" w:cstheme="minorHAnsi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B302F">
        <w:rPr>
          <w:rFonts w:asciiTheme="minorHAnsi" w:hAnsiTheme="minorHAnsi" w:cstheme="minorHAnsi"/>
          <w:sz w:val="22"/>
          <w:szCs w:val="22"/>
        </w:rPr>
        <w:t>y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fti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7B302F">
        <w:rPr>
          <w:rFonts w:asciiTheme="minorHAnsi" w:hAnsiTheme="minorHAnsi" w:cstheme="minorHAnsi"/>
          <w:sz w:val="22"/>
          <w:szCs w:val="22"/>
        </w:rPr>
        <w:t>3</w:t>
      </w:r>
      <w:r w:rsidRPr="007B302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hu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trib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0F69577" w14:textId="77777777" w:rsidR="00C35838" w:rsidRPr="007B302F" w:rsidRDefault="00C35838" w:rsidP="007B302F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1"/>
        <w:gridCol w:w="6031"/>
        <w:gridCol w:w="1625"/>
      </w:tblGrid>
      <w:tr w:rsidR="00C35838" w:rsidRPr="007B302F" w14:paraId="413D375C" w14:textId="77777777">
        <w:trPr>
          <w:trHeight w:hRule="exact" w:val="333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5ED0A4FC" w14:textId="77777777" w:rsidR="00C35838" w:rsidRPr="007B302F" w:rsidRDefault="007B302F" w:rsidP="007B302F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302F">
              <w:rPr>
                <w:rFonts w:asciiTheme="minorHAnsi" w:hAnsiTheme="minorHAnsi" w:cstheme="minorHAnsi"/>
                <w:b/>
                <w:spacing w:val="3"/>
                <w:w w:val="102"/>
                <w:sz w:val="22"/>
                <w:szCs w:val="22"/>
              </w:rPr>
              <w:t>EDUCAT</w:t>
            </w:r>
            <w:r w:rsidRPr="007B302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I</w:t>
            </w:r>
            <w:r w:rsidRPr="007B302F">
              <w:rPr>
                <w:rFonts w:asciiTheme="minorHAnsi" w:hAnsiTheme="minorHAnsi" w:cstheme="minorHAnsi"/>
                <w:b/>
                <w:spacing w:val="3"/>
                <w:w w:val="102"/>
                <w:sz w:val="22"/>
                <w:szCs w:val="22"/>
              </w:rPr>
              <w:t>O</w:t>
            </w:r>
            <w:r w:rsidRPr="007B302F">
              <w:rPr>
                <w:rFonts w:asciiTheme="minorHAnsi" w:hAnsiTheme="minorHAnsi" w:cstheme="minorHAnsi"/>
                <w:b/>
                <w:w w:val="102"/>
                <w:sz w:val="22"/>
                <w:szCs w:val="22"/>
              </w:rPr>
              <w:t>N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</w:tcPr>
          <w:p w14:paraId="05563E94" w14:textId="77777777" w:rsidR="00C35838" w:rsidRPr="007B302F" w:rsidRDefault="007B302F" w:rsidP="007B302F">
            <w:pPr>
              <w:spacing w:before="77"/>
              <w:ind w:left="409"/>
              <w:rPr>
                <w:rFonts w:asciiTheme="minorHAnsi" w:hAnsiTheme="minorHAnsi" w:cstheme="minorHAnsi"/>
                <w:sz w:val="22"/>
                <w:szCs w:val="22"/>
              </w:rPr>
            </w:pPr>
            <w:r w:rsidRPr="007B302F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U</w:t>
            </w:r>
            <w:r w:rsidRPr="007B302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7B302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B302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vers</w:t>
            </w:r>
            <w:r w:rsidRPr="007B302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it</w:t>
            </w:r>
            <w:r w:rsidRPr="007B302F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7B302F">
              <w:rPr>
                <w:rFonts w:asciiTheme="minorHAns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7B302F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7B302F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b/>
                <w:spacing w:val="4"/>
                <w:w w:val="102"/>
                <w:sz w:val="22"/>
                <w:szCs w:val="22"/>
              </w:rPr>
              <w:t>M</w:t>
            </w:r>
            <w:r w:rsidRPr="007B302F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7B302F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c</w:t>
            </w:r>
            <w:r w:rsidRPr="007B302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h</w:t>
            </w:r>
            <w:r w:rsidRPr="007B302F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7B302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ga</w:t>
            </w:r>
            <w:r w:rsidRPr="007B302F">
              <w:rPr>
                <w:rFonts w:asciiTheme="minorHAnsi" w:hAnsiTheme="minorHAnsi" w:cstheme="minorHAnsi"/>
                <w:b/>
                <w:w w:val="102"/>
                <w:sz w:val="22"/>
                <w:szCs w:val="22"/>
              </w:rPr>
              <w:t>n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58AB5DE0" w14:textId="77777777" w:rsidR="00C35838" w:rsidRPr="007B302F" w:rsidRDefault="007B302F" w:rsidP="007B302F">
            <w:pPr>
              <w:spacing w:before="77"/>
              <w:ind w:left="138"/>
              <w:rPr>
                <w:rFonts w:asciiTheme="minorHAnsi" w:hAnsiTheme="minorHAnsi" w:cstheme="minorHAnsi"/>
                <w:sz w:val="22"/>
                <w:szCs w:val="22"/>
              </w:rPr>
            </w:pPr>
            <w:r w:rsidRPr="007B302F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7B302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7B302F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7B302F"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b/>
                <w:spacing w:val="3"/>
                <w:w w:val="102"/>
                <w:sz w:val="22"/>
                <w:szCs w:val="22"/>
              </w:rPr>
              <w:t>A</w:t>
            </w:r>
            <w:r w:rsidRPr="007B302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rbo</w:t>
            </w:r>
            <w:r w:rsidRPr="007B302F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r</w:t>
            </w:r>
            <w:r w:rsidRPr="007B302F">
              <w:rPr>
                <w:rFonts w:asciiTheme="minorHAnsi" w:hAnsiTheme="minorHAnsi" w:cstheme="minorHAnsi"/>
                <w:b/>
                <w:w w:val="102"/>
                <w:sz w:val="22"/>
                <w:szCs w:val="22"/>
              </w:rPr>
              <w:t>,</w:t>
            </w:r>
            <w:r w:rsidRPr="007B302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b/>
                <w:spacing w:val="4"/>
                <w:w w:val="102"/>
                <w:sz w:val="22"/>
                <w:szCs w:val="22"/>
              </w:rPr>
              <w:t>M</w:t>
            </w:r>
            <w:r w:rsidRPr="007B302F">
              <w:rPr>
                <w:rFonts w:asciiTheme="minorHAnsi" w:hAnsiTheme="minorHAnsi" w:cstheme="minorHAnsi"/>
                <w:b/>
                <w:w w:val="102"/>
                <w:sz w:val="22"/>
                <w:szCs w:val="22"/>
              </w:rPr>
              <w:t>I</w:t>
            </w:r>
          </w:p>
        </w:tc>
      </w:tr>
      <w:tr w:rsidR="00C35838" w:rsidRPr="007B302F" w14:paraId="0A86A9FF" w14:textId="77777777">
        <w:trPr>
          <w:trHeight w:hRule="exact" w:val="526"/>
        </w:trPr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</w:tcPr>
          <w:p w14:paraId="6481AE38" w14:textId="77777777" w:rsidR="00C35838" w:rsidRPr="007B302F" w:rsidRDefault="00C35838" w:rsidP="007B302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</w:tcPr>
          <w:p w14:paraId="5E058677" w14:textId="77777777" w:rsidR="00C35838" w:rsidRPr="007B302F" w:rsidRDefault="007B302F" w:rsidP="007B302F">
            <w:pPr>
              <w:ind w:left="409"/>
              <w:rPr>
                <w:rFonts w:asciiTheme="minorHAnsi" w:hAnsiTheme="minorHAnsi" w:cstheme="minorHAnsi"/>
                <w:sz w:val="22"/>
                <w:szCs w:val="22"/>
              </w:rPr>
            </w:pP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Bache</w:t>
            </w:r>
            <w:r w:rsidRPr="007B302F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7B302F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  <w:r w:rsidRPr="007B302F">
              <w:rPr>
                <w:rFonts w:asciiTheme="minorHAnsi" w:hAnsiTheme="minorHAnsi" w:cstheme="minorHAnsi"/>
                <w:i/>
                <w:spacing w:val="20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7B302F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  <w:r w:rsidRPr="007B302F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F</w:t>
            </w:r>
            <w:r w:rsidRPr="007B302F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n</w:t>
            </w:r>
            <w:r w:rsidRPr="007B302F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7B302F">
              <w:rPr>
                <w:rFonts w:asciiTheme="minorHAnsi" w:hAnsiTheme="minorHAnsi" w:cstheme="minorHAnsi"/>
                <w:i/>
                <w:spacing w:val="13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Ar</w:t>
            </w:r>
            <w:r w:rsidRPr="007B302F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B302F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7B302F">
              <w:rPr>
                <w:rFonts w:asciiTheme="minorHAnsi" w:hAnsiTheme="minorHAnsi" w:cstheme="minorHAnsi"/>
                <w:i/>
                <w:spacing w:val="9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B302F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7B302F">
              <w:rPr>
                <w:rFonts w:asciiTheme="minorHAnsi" w:hAnsiTheme="minorHAnsi" w:cstheme="minorHAnsi"/>
                <w:i/>
                <w:spacing w:val="6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Thea</w:t>
            </w:r>
            <w:r w:rsidRPr="007B302F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7B302F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7B302F">
              <w:rPr>
                <w:rFonts w:asciiTheme="minorHAnsi" w:hAnsiTheme="minorHAnsi" w:cstheme="minorHAnsi"/>
                <w:i/>
                <w:spacing w:val="18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Per</w:t>
            </w:r>
            <w:r w:rsidRPr="007B302F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f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or</w:t>
            </w:r>
            <w:r w:rsidRPr="007B302F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ance</w:t>
            </w:r>
            <w:r w:rsidRPr="007B302F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7B302F">
              <w:rPr>
                <w:rFonts w:asciiTheme="minorHAnsi" w:hAnsiTheme="minorHAnsi" w:cstheme="minorHAnsi"/>
                <w:i/>
                <w:spacing w:val="30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H</w:t>
            </w:r>
            <w:r w:rsidRPr="007B302F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7B302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g</w:t>
            </w:r>
            <w:r w:rsidRPr="007B302F">
              <w:rPr>
                <w:rFonts w:asciiTheme="minorHAnsi" w:hAnsiTheme="minorHAnsi" w:cstheme="minorHAnsi"/>
                <w:i/>
                <w:sz w:val="22"/>
                <w:szCs w:val="22"/>
              </w:rPr>
              <w:t>h</w:t>
            </w:r>
            <w:r w:rsidRPr="007B302F">
              <w:rPr>
                <w:rFonts w:asciiTheme="minorHAnsi" w:hAnsiTheme="minorHAnsi" w:cstheme="minorHAnsi"/>
                <w:i/>
                <w:spacing w:val="11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i/>
                <w:spacing w:val="3"/>
                <w:w w:val="102"/>
                <w:sz w:val="22"/>
                <w:szCs w:val="22"/>
              </w:rPr>
              <w:t>H</w:t>
            </w:r>
            <w:r w:rsidRPr="007B302F">
              <w:rPr>
                <w:rFonts w:asciiTheme="minorHAnsi" w:hAnsiTheme="minorHAnsi" w:cstheme="minorHAnsi"/>
                <w:i/>
                <w:spacing w:val="2"/>
                <w:w w:val="102"/>
                <w:sz w:val="22"/>
                <w:szCs w:val="22"/>
              </w:rPr>
              <w:t>onor</w:t>
            </w:r>
            <w:r w:rsidRPr="007B302F">
              <w:rPr>
                <w:rFonts w:asciiTheme="minorHAnsi" w:hAnsiTheme="minorHAnsi" w:cstheme="minorHAnsi"/>
                <w:i/>
                <w:w w:val="102"/>
                <w:sz w:val="22"/>
                <w:szCs w:val="22"/>
              </w:rPr>
              <w:t>s</w:t>
            </w:r>
          </w:p>
          <w:p w14:paraId="15046132" w14:textId="77777777" w:rsidR="00C35838" w:rsidRPr="007B302F" w:rsidRDefault="007B302F" w:rsidP="007B302F">
            <w:pPr>
              <w:spacing w:before="13"/>
              <w:ind w:left="409"/>
              <w:rPr>
                <w:rFonts w:asciiTheme="minorHAnsi" w:hAnsiTheme="minorHAnsi" w:cstheme="minorHAnsi"/>
                <w:sz w:val="22"/>
                <w:szCs w:val="22"/>
              </w:rPr>
            </w:pPr>
            <w:r w:rsidRPr="007B302F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7B302F">
              <w:rPr>
                <w:rFonts w:asciiTheme="minorHAnsi" w:hAnsiTheme="minorHAnsi" w:cstheme="minorHAnsi"/>
                <w:spacing w:val="38"/>
                <w:w w:val="135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7B302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7B302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ne</w:t>
            </w:r>
            <w:r w:rsidRPr="007B302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7B302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7B302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B302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7B302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w</w:t>
            </w:r>
            <w:r w:rsidRPr="007B302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riti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7B302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7B302F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7B302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7B302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7B302F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7B302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7B302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7B302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B302F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7B302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w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ee</w:t>
            </w:r>
            <w:r w:rsidRPr="007B302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tl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an</w:t>
            </w:r>
            <w:r w:rsidRPr="007B302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7B302F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4"/>
                <w:w w:val="102"/>
                <w:sz w:val="22"/>
                <w:szCs w:val="22"/>
              </w:rPr>
              <w:t>W</w:t>
            </w:r>
            <w:r w:rsidRPr="007B302F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7B302F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iti</w:t>
            </w:r>
            <w:r w:rsidRPr="007B302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7B302F">
              <w:rPr>
                <w:rFonts w:asciiTheme="minorHAnsi" w:hAnsiTheme="minorHAnsi" w:cstheme="minorHAnsi"/>
                <w:w w:val="102"/>
                <w:sz w:val="22"/>
                <w:szCs w:val="22"/>
              </w:rPr>
              <w:t>g</w:t>
            </w:r>
            <w:r w:rsidRPr="007B302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7B302F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C</w:t>
            </w:r>
            <w:r w:rsidRPr="007B302F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7B302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7B302F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7B302F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7B302F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64116619" w14:textId="77777777" w:rsidR="00C35838" w:rsidRPr="007B302F" w:rsidRDefault="007B302F" w:rsidP="007B302F">
            <w:pPr>
              <w:ind w:left="138"/>
              <w:rPr>
                <w:rFonts w:asciiTheme="minorHAnsi" w:hAnsiTheme="minorHAnsi" w:cstheme="minorHAnsi"/>
                <w:sz w:val="22"/>
                <w:szCs w:val="22"/>
              </w:rPr>
            </w:pPr>
            <w:r w:rsidRPr="007B302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2003</w:t>
            </w:r>
          </w:p>
        </w:tc>
      </w:tr>
    </w:tbl>
    <w:p w14:paraId="6B34581A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7B302F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7B302F">
        <w:rPr>
          <w:rFonts w:asciiTheme="minorHAnsi" w:hAnsiTheme="minorHAnsi" w:cstheme="minorHAnsi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z w:val="22"/>
          <w:szCs w:val="22"/>
        </w:rPr>
        <w:t>ee</w:t>
      </w:r>
      <w:r w:rsidRPr="007B302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acad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7B302F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5224CDB0" w14:textId="77777777" w:rsidR="00C35838" w:rsidRPr="007B302F" w:rsidRDefault="007B302F" w:rsidP="007B302F">
      <w:pPr>
        <w:spacing w:before="8"/>
        <w:ind w:left="267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spacing w:val="2"/>
          <w:sz w:val="22"/>
          <w:szCs w:val="22"/>
        </w:rPr>
        <w:t>ach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2002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03</w:t>
      </w:r>
    </w:p>
    <w:p w14:paraId="68F3B6AC" w14:textId="77777777" w:rsidR="00C35838" w:rsidRPr="007B302F" w:rsidRDefault="00C35838" w:rsidP="007B302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B3C73D" w14:textId="77777777" w:rsidR="00C35838" w:rsidRPr="007B302F" w:rsidRDefault="007B302F" w:rsidP="007B302F">
      <w:pPr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lastRenderedPageBreak/>
        <w:t>O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7B302F">
        <w:rPr>
          <w:rFonts w:asciiTheme="minorHAnsi" w:hAnsiTheme="minorHAnsi" w:cstheme="minorHAnsi"/>
          <w:b/>
          <w:sz w:val="22"/>
          <w:szCs w:val="22"/>
        </w:rPr>
        <w:t>d</w:t>
      </w:r>
      <w:r w:rsidRPr="007B302F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vers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B302F">
        <w:rPr>
          <w:rFonts w:asciiTheme="minorHAnsi" w:hAnsiTheme="minorHAnsi" w:cstheme="minorHAnsi"/>
          <w:b/>
          <w:sz w:val="22"/>
          <w:szCs w:val="22"/>
        </w:rPr>
        <w:t>,</w:t>
      </w:r>
      <w:r w:rsidRPr="007B302F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orpu</w:t>
      </w:r>
      <w:r w:rsidRPr="007B302F">
        <w:rPr>
          <w:rFonts w:asciiTheme="minorHAnsi" w:hAnsiTheme="minorHAnsi" w:cstheme="minorHAnsi"/>
          <w:b/>
          <w:sz w:val="22"/>
          <w:szCs w:val="22"/>
        </w:rPr>
        <w:t>s</w:t>
      </w:r>
      <w:r w:rsidRPr="007B302F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hr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b/>
          <w:sz w:val="22"/>
          <w:szCs w:val="22"/>
        </w:rPr>
        <w:t>i</w:t>
      </w:r>
      <w:r w:rsidRPr="007B302F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eg</w:t>
      </w:r>
      <w:r w:rsidRPr="007B302F">
        <w:rPr>
          <w:rFonts w:asciiTheme="minorHAnsi" w:hAnsiTheme="minorHAnsi" w:cstheme="minorHAnsi"/>
          <w:b/>
          <w:sz w:val="22"/>
          <w:szCs w:val="22"/>
        </w:rPr>
        <w:t xml:space="preserve">e                               </w:t>
      </w:r>
      <w:r w:rsidRPr="007B302F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7B302F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7B302F">
        <w:rPr>
          <w:rFonts w:asciiTheme="minorHAnsi" w:hAnsiTheme="minorHAnsi" w:cstheme="minorHAnsi"/>
          <w:b/>
          <w:spacing w:val="2"/>
          <w:sz w:val="22"/>
          <w:szCs w:val="22"/>
        </w:rPr>
        <w:t>ord</w:t>
      </w:r>
      <w:r w:rsidRPr="007B302F">
        <w:rPr>
          <w:rFonts w:asciiTheme="minorHAnsi" w:hAnsiTheme="minorHAnsi" w:cstheme="minorHAnsi"/>
          <w:b/>
          <w:sz w:val="22"/>
          <w:szCs w:val="22"/>
        </w:rPr>
        <w:t>,</w:t>
      </w:r>
      <w:r w:rsidRPr="007B302F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7B302F">
        <w:rPr>
          <w:rFonts w:asciiTheme="minorHAnsi" w:hAnsiTheme="minorHAnsi" w:cstheme="minorHAnsi"/>
          <w:b/>
          <w:w w:val="102"/>
          <w:sz w:val="22"/>
          <w:szCs w:val="22"/>
        </w:rPr>
        <w:t>K</w:t>
      </w:r>
    </w:p>
    <w:p w14:paraId="53EF586F" w14:textId="77777777" w:rsidR="00C35838" w:rsidRPr="007B302F" w:rsidRDefault="007B302F" w:rsidP="007B302F">
      <w:pPr>
        <w:spacing w:before="13"/>
        <w:ind w:left="2319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ourse</w:t>
      </w:r>
      <w:r w:rsidRPr="007B302F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or</w:t>
      </w:r>
      <w:r w:rsidRPr="007B302F">
        <w:rPr>
          <w:rFonts w:asciiTheme="minorHAnsi" w:hAnsiTheme="minorHAnsi" w:cstheme="minorHAnsi"/>
          <w:i/>
          <w:sz w:val="22"/>
          <w:szCs w:val="22"/>
        </w:rPr>
        <w:t>k</w:t>
      </w:r>
      <w:r w:rsidRPr="007B302F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i/>
          <w:sz w:val="22"/>
          <w:szCs w:val="22"/>
        </w:rPr>
        <w:t>n</w:t>
      </w:r>
      <w:r w:rsidRPr="007B302F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Ar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z w:val="22"/>
          <w:szCs w:val="22"/>
        </w:rPr>
        <w:t>s</w:t>
      </w:r>
      <w:r w:rsidRPr="007B302F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i/>
          <w:sz w:val="22"/>
          <w:szCs w:val="22"/>
        </w:rPr>
        <w:t>n</w:t>
      </w:r>
      <w:r w:rsidRPr="007B302F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z w:val="22"/>
          <w:szCs w:val="22"/>
        </w:rPr>
        <w:t>&amp;</w:t>
      </w:r>
      <w:r w:rsidRPr="007B302F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Ar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z w:val="22"/>
          <w:szCs w:val="22"/>
        </w:rPr>
        <w:t>s</w:t>
      </w:r>
      <w:r w:rsidRPr="007B302F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egra</w:t>
      </w:r>
      <w:r w:rsidRPr="007B302F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7B302F">
        <w:rPr>
          <w:rFonts w:asciiTheme="minorHAnsi" w:hAnsiTheme="minorHAnsi" w:cstheme="minorHAnsi"/>
          <w:i/>
          <w:sz w:val="22"/>
          <w:szCs w:val="22"/>
        </w:rPr>
        <w:t xml:space="preserve">n                        </w:t>
      </w:r>
      <w:r w:rsidRPr="007B302F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20207C08" w14:textId="77777777" w:rsidR="00C35838" w:rsidRPr="007B302F" w:rsidRDefault="007B302F" w:rsidP="007B302F">
      <w:pPr>
        <w:tabs>
          <w:tab w:val="left" w:pos="2660"/>
        </w:tabs>
        <w:spacing w:before="8"/>
        <w:ind w:left="2679" w:right="140" w:hanging="360"/>
        <w:rPr>
          <w:rFonts w:asciiTheme="minorHAnsi" w:hAnsiTheme="minorHAnsi" w:cstheme="minorHAnsi"/>
          <w:sz w:val="22"/>
          <w:szCs w:val="22"/>
        </w:rPr>
      </w:pPr>
      <w:r w:rsidRPr="007B302F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7B302F">
        <w:rPr>
          <w:rFonts w:asciiTheme="minorHAnsi" w:hAnsiTheme="minorHAnsi" w:cstheme="minorHAnsi"/>
          <w:sz w:val="22"/>
          <w:szCs w:val="22"/>
        </w:rPr>
        <w:tab/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7B302F">
        <w:rPr>
          <w:rFonts w:asciiTheme="minorHAnsi" w:hAnsiTheme="minorHAnsi" w:cstheme="minorHAnsi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B302F">
        <w:rPr>
          <w:rFonts w:asciiTheme="minorHAnsi" w:hAnsiTheme="minorHAnsi" w:cstheme="minorHAnsi"/>
          <w:sz w:val="22"/>
          <w:szCs w:val="22"/>
        </w:rPr>
        <w:t>g</w:t>
      </w:r>
      <w:r w:rsidRPr="007B302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hod</w:t>
      </w:r>
      <w:r w:rsidRPr="007B302F">
        <w:rPr>
          <w:rFonts w:asciiTheme="minorHAnsi" w:hAnsiTheme="minorHAnsi" w:cstheme="minorHAnsi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7B302F">
        <w:rPr>
          <w:rFonts w:asciiTheme="minorHAnsi" w:hAnsiTheme="minorHAnsi" w:cstheme="minorHAnsi"/>
          <w:sz w:val="22"/>
          <w:szCs w:val="22"/>
        </w:rPr>
        <w:t>h</w:t>
      </w:r>
      <w:r w:rsidRPr="007B302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acade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B302F">
        <w:rPr>
          <w:rFonts w:asciiTheme="minorHAnsi" w:hAnsiTheme="minorHAnsi" w:cstheme="minorHAnsi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7B302F">
        <w:rPr>
          <w:rFonts w:asciiTheme="minorHAnsi" w:hAnsiTheme="minorHAnsi" w:cstheme="minorHAnsi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7B302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7B302F">
        <w:rPr>
          <w:rFonts w:asciiTheme="minorHAnsi" w:hAnsiTheme="minorHAnsi" w:cstheme="minorHAnsi"/>
          <w:sz w:val="22"/>
          <w:szCs w:val="22"/>
        </w:rPr>
        <w:t>d</w:t>
      </w:r>
      <w:r w:rsidRPr="007B302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7B302F">
        <w:rPr>
          <w:rFonts w:asciiTheme="minorHAnsi" w:hAnsiTheme="minorHAnsi" w:cstheme="minorHAnsi"/>
          <w:spacing w:val="1"/>
          <w:sz w:val="22"/>
          <w:szCs w:val="22"/>
        </w:rPr>
        <w:t>sr</w:t>
      </w:r>
      <w:r w:rsidRPr="007B302F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7B302F">
        <w:rPr>
          <w:rFonts w:asciiTheme="minorHAnsi" w:hAnsiTheme="minorHAnsi" w:cstheme="minorHAnsi"/>
          <w:sz w:val="22"/>
          <w:szCs w:val="22"/>
        </w:rPr>
        <w:t>m</w:t>
      </w:r>
      <w:r w:rsidRPr="007B302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obs</w:t>
      </w:r>
      <w:r w:rsidRPr="007B302F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7B302F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va</w:t>
      </w:r>
      <w:r w:rsidRPr="007B302F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7B302F">
        <w:rPr>
          <w:rFonts w:asciiTheme="minorHAnsi" w:hAnsiTheme="minorHAnsi" w:cstheme="minorHAnsi"/>
          <w:spacing w:val="2"/>
          <w:w w:val="102"/>
          <w:sz w:val="22"/>
          <w:szCs w:val="22"/>
        </w:rPr>
        <w:t>ons</w:t>
      </w:r>
    </w:p>
    <w:sectPr w:rsidR="00C35838" w:rsidRPr="007B302F">
      <w:type w:val="continuous"/>
      <w:pgSz w:w="12240" w:h="15840"/>
      <w:pgMar w:top="960" w:right="122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E2944"/>
    <w:multiLevelType w:val="multilevel"/>
    <w:tmpl w:val="A254F7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838"/>
    <w:rsid w:val="007B302F"/>
    <w:rsid w:val="00C3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325F"/>
  <w15:docId w15:val="{C80312E9-AF8F-4E9D-A670-56CC3C254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2021-06-30T14:18:00Z</dcterms:created>
  <dcterms:modified xsi:type="dcterms:W3CDTF">2021-06-30T14:19:00Z</dcterms:modified>
</cp:coreProperties>
</file>